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F4439" w:rsidRDefault="003F4439" w:rsidP="003F4439">
      <w:pPr>
        <w:ind w:left="288"/>
        <w:jc w:val="right"/>
        <w:rPr>
          <w:b/>
          <w:sz w:val="24"/>
          <w:szCs w:val="24"/>
          <w:lang w:val="sv-SE"/>
        </w:rPr>
      </w:pPr>
      <w:r w:rsidRPr="00471CA2">
        <w:rPr>
          <w:b/>
          <w:sz w:val="24"/>
          <w:szCs w:val="24"/>
          <w:lang w:val="sv-SE"/>
        </w:rPr>
        <w:t>Jadual 1</w:t>
      </w:r>
    </w:p>
    <w:p w:rsidR="003F4439" w:rsidRPr="00471CA2" w:rsidRDefault="003F4439" w:rsidP="003F4439">
      <w:pPr>
        <w:ind w:left="288"/>
        <w:jc w:val="center"/>
        <w:rPr>
          <w:b/>
          <w:sz w:val="2"/>
          <w:szCs w:val="28"/>
          <w:lang w:val="sv-SE"/>
        </w:rPr>
      </w:pPr>
    </w:p>
    <w:p w:rsidR="003F4439" w:rsidRPr="00952023" w:rsidRDefault="003F4439" w:rsidP="000866B6">
      <w:pPr>
        <w:jc w:val="center"/>
        <w:rPr>
          <w:b/>
          <w:sz w:val="24"/>
          <w:szCs w:val="24"/>
          <w:lang w:val="sv-SE"/>
        </w:rPr>
      </w:pPr>
      <w:r w:rsidRPr="00952023">
        <w:rPr>
          <w:b/>
          <w:sz w:val="24"/>
          <w:szCs w:val="24"/>
          <w:lang w:val="sv-SE"/>
        </w:rPr>
        <w:t>JADUAL 1: HARGA TAWARAN</w:t>
      </w:r>
      <w:r w:rsidR="000866B6" w:rsidRPr="00952023">
        <w:rPr>
          <w:b/>
          <w:sz w:val="24"/>
          <w:szCs w:val="24"/>
          <w:lang w:val="sv-SE"/>
        </w:rPr>
        <w:t xml:space="preserve"> </w:t>
      </w:r>
      <w:r w:rsidR="00E12CB0" w:rsidRPr="00952023">
        <w:rPr>
          <w:b/>
          <w:bCs w:val="0"/>
          <w:sz w:val="24"/>
          <w:szCs w:val="24"/>
          <w:lang w:val="en-GB"/>
        </w:rPr>
        <w:t>JPK(S)</w:t>
      </w:r>
      <w:r w:rsidRPr="00952023">
        <w:rPr>
          <w:b/>
          <w:bCs w:val="0"/>
          <w:sz w:val="24"/>
          <w:szCs w:val="24"/>
          <w:lang w:val="en-GB"/>
        </w:rPr>
        <w:t>400/16/</w:t>
      </w:r>
      <w:r w:rsidR="000866B6" w:rsidRPr="00952023">
        <w:rPr>
          <w:b/>
          <w:bCs w:val="0"/>
          <w:sz w:val="24"/>
          <w:szCs w:val="24"/>
          <w:lang w:val="en-GB"/>
        </w:rPr>
        <w:t>0</w:t>
      </w:r>
      <w:r w:rsidR="009F17DA">
        <w:rPr>
          <w:b/>
          <w:bCs w:val="0"/>
          <w:sz w:val="24"/>
          <w:szCs w:val="24"/>
          <w:lang w:val="en-GB"/>
        </w:rPr>
        <w:t>76</w:t>
      </w:r>
    </w:p>
    <w:p w:rsidR="003F4439" w:rsidRPr="000866B6" w:rsidRDefault="003F4439" w:rsidP="003F4439">
      <w:pPr>
        <w:ind w:left="288"/>
        <w:jc w:val="center"/>
        <w:rPr>
          <w:b/>
          <w:sz w:val="14"/>
          <w:szCs w:val="14"/>
          <w:lang w:val="sv-SE"/>
        </w:rPr>
      </w:pPr>
    </w:p>
    <w:tbl>
      <w:tblPr>
        <w:tblStyle w:val="TableGrid"/>
        <w:tblW w:w="5131" w:type="pct"/>
        <w:tblLayout w:type="fixed"/>
        <w:tblLook w:val="0000" w:firstRow="0" w:lastRow="0" w:firstColumn="0" w:lastColumn="0" w:noHBand="0" w:noVBand="0"/>
      </w:tblPr>
      <w:tblGrid>
        <w:gridCol w:w="564"/>
        <w:gridCol w:w="3118"/>
        <w:gridCol w:w="424"/>
        <w:gridCol w:w="888"/>
        <w:gridCol w:w="1462"/>
        <w:gridCol w:w="1328"/>
        <w:gridCol w:w="1467"/>
      </w:tblGrid>
      <w:tr w:rsidR="003F4439" w:rsidRPr="008E1A31" w:rsidTr="009F17DA">
        <w:trPr>
          <w:trHeight w:val="660"/>
        </w:trPr>
        <w:tc>
          <w:tcPr>
            <w:tcW w:w="305" w:type="pct"/>
            <w:vAlign w:val="center"/>
          </w:tcPr>
          <w:p w:rsidR="003F4439" w:rsidRPr="009F17DA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9F17DA">
              <w:rPr>
                <w:sz w:val="22"/>
                <w:szCs w:val="22"/>
                <w:lang w:val="ms-MY"/>
              </w:rPr>
              <w:t>Bil</w:t>
            </w:r>
          </w:p>
        </w:tc>
        <w:tc>
          <w:tcPr>
            <w:tcW w:w="1685" w:type="pct"/>
          </w:tcPr>
          <w:p w:rsidR="003F4439" w:rsidRPr="008E1A31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  <w:lang w:val="sv-SE"/>
              </w:rPr>
              <w:t>Perihal barang</w:t>
            </w:r>
            <w:r w:rsidRPr="008E1A31">
              <w:rPr>
                <w:sz w:val="22"/>
                <w:szCs w:val="22"/>
                <w:lang w:val="sv-SE"/>
              </w:rPr>
              <w:noBreakHyphen/>
              <w:t>barang/perkhidmatan</w:t>
            </w:r>
          </w:p>
        </w:tc>
        <w:tc>
          <w:tcPr>
            <w:tcW w:w="709" w:type="pct"/>
            <w:gridSpan w:val="2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Unit Ukuran</w:t>
            </w:r>
          </w:p>
        </w:tc>
        <w:tc>
          <w:tcPr>
            <w:tcW w:w="790" w:type="pct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Kuantiti/ Kekerapan</w:t>
            </w:r>
          </w:p>
        </w:tc>
        <w:tc>
          <w:tcPr>
            <w:tcW w:w="718" w:type="pct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Kadar (RM)</w:t>
            </w:r>
          </w:p>
        </w:tc>
        <w:tc>
          <w:tcPr>
            <w:tcW w:w="793" w:type="pct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Harga</w:t>
            </w:r>
          </w:p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(RM)</w:t>
            </w:r>
          </w:p>
        </w:tc>
      </w:tr>
      <w:tr w:rsidR="003F4439" w:rsidRPr="008E1A31" w:rsidTr="009F17DA">
        <w:trPr>
          <w:trHeight w:val="260"/>
        </w:trPr>
        <w:tc>
          <w:tcPr>
            <w:tcW w:w="3489" w:type="pct"/>
            <w:gridSpan w:val="5"/>
          </w:tcPr>
          <w:p w:rsidR="003F4439" w:rsidRPr="008E1A31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  <w:lang w:val="ms-MY"/>
              </w:rPr>
              <w:t>Untuk diisi oleh Jabatan</w:t>
            </w:r>
          </w:p>
        </w:tc>
        <w:tc>
          <w:tcPr>
            <w:tcW w:w="1511" w:type="pct"/>
            <w:gridSpan w:val="2"/>
          </w:tcPr>
          <w:p w:rsidR="003F4439" w:rsidRPr="008E1A31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  <w:lang w:val="ms-MY"/>
              </w:rPr>
              <w:t>Untuk diisi oleh Penyebutharga</w:t>
            </w:r>
          </w:p>
        </w:tc>
      </w:tr>
      <w:tr w:rsidR="009F17DA" w:rsidRPr="0044743F" w:rsidTr="00811268">
        <w:trPr>
          <w:trHeight w:val="1618"/>
        </w:trPr>
        <w:tc>
          <w:tcPr>
            <w:tcW w:w="305" w:type="pct"/>
            <w:tcBorders>
              <w:bottom w:val="nil"/>
            </w:tcBorders>
          </w:tcPr>
          <w:p w:rsidR="009F17DA" w:rsidRPr="0044743F" w:rsidRDefault="009F17DA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9F17DA" w:rsidRPr="0044743F" w:rsidRDefault="009F17DA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9F17DA" w:rsidRDefault="009F17DA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44743F" w:rsidRPr="0044743F" w:rsidRDefault="0044743F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9F17DA" w:rsidRPr="0044743F" w:rsidRDefault="009F17DA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  <w:r w:rsidRPr="0044743F">
              <w:rPr>
                <w:b/>
                <w:sz w:val="22"/>
                <w:szCs w:val="22"/>
                <w:lang w:val="ms-MY"/>
              </w:rPr>
              <w:t xml:space="preserve">1. </w:t>
            </w:r>
          </w:p>
        </w:tc>
        <w:tc>
          <w:tcPr>
            <w:tcW w:w="1914" w:type="pct"/>
            <w:gridSpan w:val="2"/>
            <w:tcBorders>
              <w:bottom w:val="nil"/>
            </w:tcBorders>
          </w:tcPr>
          <w:p w:rsidR="009F17DA" w:rsidRPr="0044743F" w:rsidRDefault="009F17DA" w:rsidP="0094038D">
            <w:pPr>
              <w:rPr>
                <w:b/>
                <w:sz w:val="22"/>
                <w:szCs w:val="22"/>
              </w:rPr>
            </w:pPr>
            <w:r w:rsidRPr="0044743F">
              <w:rPr>
                <w:b/>
                <w:sz w:val="22"/>
                <w:szCs w:val="22"/>
              </w:rPr>
              <w:t>MEMBANGUNKAN MOBILE APPS AUGMENTED REALITY UNTUK JPK</w:t>
            </w:r>
          </w:p>
          <w:p w:rsidR="009F17DA" w:rsidRPr="0044743F" w:rsidRDefault="009F17DA" w:rsidP="00C3414E">
            <w:pPr>
              <w:tabs>
                <w:tab w:val="left" w:pos="533"/>
              </w:tabs>
              <w:snapToGrid w:val="0"/>
              <w:ind w:left="360" w:hanging="360"/>
              <w:rPr>
                <w:b/>
                <w:bCs w:val="0"/>
                <w:sz w:val="22"/>
                <w:szCs w:val="22"/>
                <w:lang w:val="ms-MY"/>
              </w:rPr>
            </w:pPr>
          </w:p>
          <w:p w:rsidR="0044743F" w:rsidRPr="00811268" w:rsidRDefault="009F17DA" w:rsidP="00811268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sz w:val="22"/>
                <w:szCs w:val="22"/>
                <w:lang w:eastAsia="en-MY"/>
              </w:rPr>
            </w:pPr>
            <w:r w:rsidRPr="0044743F">
              <w:rPr>
                <w:iCs/>
                <w:sz w:val="22"/>
                <w:szCs w:val="22"/>
                <w:lang w:eastAsia="en-MY"/>
              </w:rPr>
              <w:t>Pembangunan</w:t>
            </w:r>
          </w:p>
        </w:tc>
        <w:tc>
          <w:tcPr>
            <w:tcW w:w="480" w:type="pct"/>
            <w:vMerge w:val="restart"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AB6616">
            <w:pPr>
              <w:snapToGrid w:val="0"/>
              <w:rPr>
                <w:sz w:val="22"/>
                <w:szCs w:val="22"/>
                <w:lang w:val="ms-MY"/>
              </w:rPr>
            </w:pPr>
            <w:r w:rsidRPr="0044743F">
              <w:rPr>
                <w:sz w:val="22"/>
                <w:szCs w:val="22"/>
                <w:lang w:val="ms-MY"/>
              </w:rPr>
              <w:t>Pakej</w:t>
            </w:r>
          </w:p>
        </w:tc>
        <w:tc>
          <w:tcPr>
            <w:tcW w:w="790" w:type="pct"/>
            <w:vMerge w:val="restart"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bookmarkStart w:id="0" w:name="_GoBack"/>
            <w:bookmarkEnd w:id="0"/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44743F">
              <w:rPr>
                <w:sz w:val="22"/>
                <w:szCs w:val="22"/>
                <w:lang w:val="ms-MY"/>
              </w:rPr>
              <w:t>1 pakej</w:t>
            </w:r>
          </w:p>
        </w:tc>
        <w:tc>
          <w:tcPr>
            <w:tcW w:w="718" w:type="pct"/>
            <w:vMerge w:val="restart"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93" w:type="pct"/>
            <w:vMerge w:val="restart"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</w:tr>
      <w:tr w:rsidR="009F17DA" w:rsidRPr="0044743F" w:rsidTr="00811268">
        <w:trPr>
          <w:trHeight w:val="1401"/>
        </w:trPr>
        <w:tc>
          <w:tcPr>
            <w:tcW w:w="305" w:type="pct"/>
            <w:tcBorders>
              <w:top w:val="nil"/>
              <w:bottom w:val="nil"/>
            </w:tcBorders>
          </w:tcPr>
          <w:p w:rsidR="009F17DA" w:rsidRPr="0044743F" w:rsidRDefault="009F17DA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  <w:r w:rsidRPr="0044743F">
              <w:rPr>
                <w:b/>
                <w:sz w:val="22"/>
                <w:szCs w:val="22"/>
                <w:lang w:val="ms-MY"/>
              </w:rPr>
              <w:t>2.</w:t>
            </w:r>
          </w:p>
        </w:tc>
        <w:tc>
          <w:tcPr>
            <w:tcW w:w="1914" w:type="pct"/>
            <w:gridSpan w:val="2"/>
            <w:tcBorders>
              <w:top w:val="nil"/>
              <w:bottom w:val="nil"/>
            </w:tcBorders>
          </w:tcPr>
          <w:p w:rsidR="00811268" w:rsidRPr="0044743F" w:rsidRDefault="00811268" w:rsidP="00811268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iCs/>
                <w:sz w:val="22"/>
                <w:szCs w:val="22"/>
                <w:lang w:eastAsia="en-MY"/>
              </w:rPr>
            </w:pPr>
            <w:r w:rsidRPr="0044743F">
              <w:rPr>
                <w:sz w:val="22"/>
                <w:szCs w:val="22"/>
                <w:lang w:eastAsia="en-MY"/>
              </w:rPr>
              <w:t xml:space="preserve">Uploading </w:t>
            </w: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bahan-bahan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JPK</w:t>
            </w:r>
          </w:p>
          <w:p w:rsidR="00811268" w:rsidRPr="0044743F" w:rsidRDefault="00811268" w:rsidP="00811268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sz w:val="22"/>
                <w:szCs w:val="22"/>
                <w:lang w:eastAsia="en-MY"/>
              </w:rPr>
            </w:pP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sedia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</w:t>
            </w: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ada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</w:t>
            </w: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ke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</w:t>
            </w:r>
            <w:r w:rsidRPr="0044743F">
              <w:rPr>
                <w:sz w:val="22"/>
                <w:szCs w:val="22"/>
                <w:lang w:eastAsia="en-MY"/>
              </w:rPr>
              <w:t>Mobile Apps</w:t>
            </w:r>
          </w:p>
          <w:p w:rsidR="009F17DA" w:rsidRPr="0044743F" w:rsidRDefault="00811268" w:rsidP="00811268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b/>
                <w:bCs w:val="0"/>
                <w:sz w:val="22"/>
                <w:szCs w:val="22"/>
                <w:lang w:val="ms-MY"/>
              </w:rPr>
            </w:pPr>
            <w:r w:rsidRPr="0044743F">
              <w:rPr>
                <w:sz w:val="22"/>
                <w:szCs w:val="22"/>
                <w:lang w:eastAsia="en-MY"/>
              </w:rPr>
              <w:t xml:space="preserve">Augmented Reality </w:t>
            </w:r>
            <w:r>
              <w:rPr>
                <w:iCs/>
                <w:sz w:val="22"/>
                <w:szCs w:val="22"/>
                <w:lang w:eastAsia="en-MY"/>
              </w:rPr>
              <w:t>(Android &amp; IOS)</w:t>
            </w:r>
          </w:p>
        </w:tc>
        <w:tc>
          <w:tcPr>
            <w:tcW w:w="480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90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18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93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</w:tr>
      <w:tr w:rsidR="009F17DA" w:rsidRPr="0044743F" w:rsidTr="009F17DA">
        <w:trPr>
          <w:trHeight w:val="1150"/>
        </w:trPr>
        <w:tc>
          <w:tcPr>
            <w:tcW w:w="305" w:type="pct"/>
            <w:tcBorders>
              <w:top w:val="nil"/>
            </w:tcBorders>
          </w:tcPr>
          <w:p w:rsidR="009F17DA" w:rsidRPr="0044743F" w:rsidRDefault="009F17DA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  <w:r w:rsidRPr="0044743F">
              <w:rPr>
                <w:b/>
                <w:sz w:val="22"/>
                <w:szCs w:val="22"/>
                <w:lang w:val="ms-MY"/>
              </w:rPr>
              <w:t>3.</w:t>
            </w:r>
          </w:p>
        </w:tc>
        <w:tc>
          <w:tcPr>
            <w:tcW w:w="1914" w:type="pct"/>
            <w:gridSpan w:val="2"/>
            <w:tcBorders>
              <w:top w:val="nil"/>
            </w:tcBorders>
          </w:tcPr>
          <w:p w:rsidR="009F17DA" w:rsidRPr="0044743F" w:rsidRDefault="009F17DA" w:rsidP="009F17DA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iCs/>
                <w:sz w:val="22"/>
                <w:szCs w:val="22"/>
                <w:lang w:eastAsia="en-MY"/>
              </w:rPr>
            </w:pP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Latihan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</w:t>
            </w: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kepada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Unit IT JPK</w:t>
            </w:r>
          </w:p>
          <w:p w:rsidR="009F17DA" w:rsidRPr="0044743F" w:rsidRDefault="009F17DA" w:rsidP="009F17DA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iCs/>
                <w:sz w:val="22"/>
                <w:szCs w:val="22"/>
                <w:lang w:eastAsia="en-MY"/>
              </w:rPr>
            </w:pP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untuk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</w:t>
            </w: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penyenggaraan</w:t>
            </w:r>
            <w:proofErr w:type="spellEnd"/>
            <w:r w:rsidRPr="0044743F">
              <w:rPr>
                <w:iCs/>
                <w:sz w:val="22"/>
                <w:szCs w:val="22"/>
                <w:lang w:eastAsia="en-MY"/>
              </w:rPr>
              <w:t xml:space="preserve"> </w:t>
            </w: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dan</w:t>
            </w:r>
            <w:proofErr w:type="spellEnd"/>
          </w:p>
          <w:p w:rsidR="009F17DA" w:rsidRPr="0044743F" w:rsidRDefault="009F17DA" w:rsidP="009F17DA">
            <w:pPr>
              <w:suppressAutoHyphens w:val="0"/>
              <w:spacing w:after="160" w:line="259" w:lineRule="auto"/>
              <w:ind w:left="-10"/>
              <w:contextualSpacing/>
              <w:textAlignment w:val="auto"/>
              <w:rPr>
                <w:sz w:val="22"/>
                <w:szCs w:val="22"/>
              </w:rPr>
            </w:pPr>
            <w:proofErr w:type="spellStart"/>
            <w:r w:rsidRPr="0044743F">
              <w:rPr>
                <w:iCs/>
                <w:sz w:val="22"/>
                <w:szCs w:val="22"/>
                <w:lang w:eastAsia="en-MY"/>
              </w:rPr>
              <w:t>pengemaskini</w:t>
            </w:r>
            <w:proofErr w:type="spellEnd"/>
          </w:p>
        </w:tc>
        <w:tc>
          <w:tcPr>
            <w:tcW w:w="480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90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18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93" w:type="pct"/>
            <w:vMerge/>
          </w:tcPr>
          <w:p w:rsidR="009F17DA" w:rsidRPr="0044743F" w:rsidRDefault="009F17DA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</w:tr>
      <w:tr w:rsidR="003F4439" w:rsidRPr="0044743F" w:rsidTr="009F17DA">
        <w:trPr>
          <w:trHeight w:val="887"/>
        </w:trPr>
        <w:tc>
          <w:tcPr>
            <w:tcW w:w="4207" w:type="pct"/>
            <w:gridSpan w:val="6"/>
            <w:vAlign w:val="center"/>
          </w:tcPr>
          <w:p w:rsidR="003F4439" w:rsidRPr="0044743F" w:rsidRDefault="003F4439" w:rsidP="00C3414E">
            <w:pPr>
              <w:snapToGrid w:val="0"/>
              <w:jc w:val="right"/>
              <w:rPr>
                <w:sz w:val="22"/>
                <w:szCs w:val="22"/>
                <w:lang w:val="ms-MY"/>
              </w:rPr>
            </w:pPr>
            <w:r w:rsidRPr="0044743F">
              <w:rPr>
                <w:b/>
                <w:bCs w:val="0"/>
                <w:sz w:val="22"/>
                <w:szCs w:val="22"/>
                <w:lang w:val="ms-MY"/>
              </w:rPr>
              <w:t>Jumlah</w:t>
            </w:r>
          </w:p>
        </w:tc>
        <w:tc>
          <w:tcPr>
            <w:tcW w:w="793" w:type="pct"/>
          </w:tcPr>
          <w:p w:rsidR="003F4439" w:rsidRPr="0044743F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</w:tr>
    </w:tbl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</w:p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</w:p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  <w:r w:rsidRPr="006D1748">
        <w:rPr>
          <w:sz w:val="24"/>
          <w:szCs w:val="24"/>
          <w:lang w:val="ms-MY"/>
        </w:rPr>
        <w:tab/>
        <w:t>i)    Harga yang ditawarkan adalah harga bersih; dan</w:t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</w:p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</w:p>
    <w:p w:rsidR="003F4439" w:rsidRPr="006D1748" w:rsidRDefault="003F4439" w:rsidP="003F4439">
      <w:pPr>
        <w:tabs>
          <w:tab w:val="left" w:pos="284"/>
        </w:tabs>
        <w:ind w:left="630" w:hanging="630"/>
        <w:rPr>
          <w:sz w:val="24"/>
          <w:szCs w:val="24"/>
          <w:lang w:val="sv-SE"/>
        </w:rPr>
      </w:pP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sv-SE"/>
        </w:rPr>
        <w:t xml:space="preserve">ii)   Tarikh penyerahan/penyempurnaan dokumen ialah </w:t>
      </w:r>
      <w:r>
        <w:rPr>
          <w:sz w:val="24"/>
          <w:szCs w:val="24"/>
          <w:lang w:val="sv-SE"/>
        </w:rPr>
        <w:t xml:space="preserve"> .....................</w:t>
      </w:r>
    </w:p>
    <w:p w:rsidR="003F4439" w:rsidRPr="006D1748" w:rsidRDefault="003F4439" w:rsidP="003F4439">
      <w:pPr>
        <w:tabs>
          <w:tab w:val="left" w:pos="284"/>
        </w:tabs>
        <w:ind w:left="630" w:hanging="630"/>
        <w:rPr>
          <w:sz w:val="24"/>
          <w:szCs w:val="24"/>
          <w:lang w:val="sv-SE"/>
        </w:rPr>
      </w:pPr>
    </w:p>
    <w:p w:rsidR="003F4439" w:rsidRDefault="003F4439" w:rsidP="003F4439">
      <w:pPr>
        <w:autoSpaceDE w:val="0"/>
        <w:jc w:val="both"/>
        <w:rPr>
          <w:rFonts w:cs="AlbertusMedium-Regular"/>
          <w:bCs w:val="0"/>
          <w:sz w:val="24"/>
          <w:szCs w:val="24"/>
          <w:lang w:val="sv-SE"/>
        </w:rPr>
      </w:pPr>
      <w:r w:rsidRPr="006D1748">
        <w:rPr>
          <w:rFonts w:cs="AlbertusMedium-Regular"/>
          <w:bCs w:val="0"/>
          <w:sz w:val="24"/>
          <w:szCs w:val="24"/>
          <w:lang w:val="sv-SE"/>
        </w:rPr>
        <w:t>Saya/Kami dengan ini menawar untuk membekalkan bekalan/perkhidmatan di atas dengan harga dan syarat-syarat yang dinyatakan di atas tertakluk kepada syarat-syarat di atas dan di belakang ini.</w:t>
      </w:r>
    </w:p>
    <w:p w:rsidR="003F4439" w:rsidRPr="006D1748" w:rsidRDefault="003F4439" w:rsidP="003F4439">
      <w:pPr>
        <w:autoSpaceDE w:val="0"/>
        <w:jc w:val="both"/>
        <w:rPr>
          <w:rFonts w:cs="AlbertusMedium-Regular"/>
          <w:bCs w:val="0"/>
          <w:sz w:val="24"/>
          <w:szCs w:val="24"/>
          <w:lang w:val="sv-SE"/>
        </w:rPr>
      </w:pPr>
    </w:p>
    <w:tbl>
      <w:tblPr>
        <w:tblW w:w="9416" w:type="dxa"/>
        <w:tblLook w:val="04A0" w:firstRow="1" w:lastRow="0" w:firstColumn="1" w:lastColumn="0" w:noHBand="0" w:noVBand="1"/>
      </w:tblPr>
      <w:tblGrid>
        <w:gridCol w:w="3863"/>
        <w:gridCol w:w="1697"/>
        <w:gridCol w:w="278"/>
        <w:gridCol w:w="3578"/>
      </w:tblGrid>
      <w:tr w:rsidR="003F4439" w:rsidRPr="00A47509" w:rsidTr="00C3414E">
        <w:trPr>
          <w:trHeight w:val="489"/>
        </w:trPr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A47509">
              <w:rPr>
                <w:sz w:val="22"/>
                <w:szCs w:val="22"/>
                <w:lang w:val="en-GB"/>
              </w:rPr>
              <w:t>Tarikh</w:t>
            </w:r>
            <w:proofErr w:type="spellEnd"/>
            <w:r w:rsidRPr="00A47509">
              <w:rPr>
                <w:sz w:val="22"/>
                <w:szCs w:val="22"/>
                <w:lang w:val="en-GB"/>
              </w:rPr>
              <w:t>: ..................................</w:t>
            </w: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A47509">
              <w:rPr>
                <w:sz w:val="22"/>
                <w:szCs w:val="22"/>
                <w:lang w:val="en-GB"/>
              </w:rPr>
              <w:t>Tandatangan</w:t>
            </w:r>
            <w:proofErr w:type="spellEnd"/>
            <w:r w:rsidRPr="00A47509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......................................................</w:t>
            </w:r>
          </w:p>
        </w:tc>
      </w:tr>
      <w:tr w:rsidR="003F4439" w:rsidRPr="00A47509" w:rsidTr="00C3414E">
        <w:trPr>
          <w:trHeight w:val="435"/>
        </w:trPr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A47509">
              <w:rPr>
                <w:sz w:val="22"/>
                <w:szCs w:val="22"/>
                <w:lang w:val="en-GB"/>
              </w:rPr>
              <w:t>Nama</w:t>
            </w:r>
            <w:proofErr w:type="spellEnd"/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</w:tc>
      </w:tr>
      <w:tr w:rsidR="003F4439" w:rsidRPr="00A47509" w:rsidTr="00C3414E">
        <w:trPr>
          <w:trHeight w:val="401"/>
        </w:trPr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No. K/P</w:t>
            </w:r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</w:tc>
      </w:tr>
      <w:tr w:rsidR="003F4439" w:rsidRPr="00A47509" w:rsidTr="00C3414E"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A47509">
              <w:rPr>
                <w:sz w:val="22"/>
                <w:szCs w:val="22"/>
                <w:lang w:val="en-GB"/>
              </w:rPr>
              <w:t>Alamat</w:t>
            </w:r>
            <w:proofErr w:type="spellEnd"/>
            <w:r w:rsidRPr="00A47509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.......................................................</w:t>
            </w:r>
          </w:p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</w:t>
            </w:r>
          </w:p>
        </w:tc>
      </w:tr>
    </w:tbl>
    <w:p w:rsidR="003F4439" w:rsidRPr="004C75D2" w:rsidRDefault="003F4439" w:rsidP="00952023">
      <w:pPr>
        <w:tabs>
          <w:tab w:val="left" w:pos="1591"/>
        </w:tabs>
        <w:rPr>
          <w:sz w:val="22"/>
          <w:szCs w:val="22"/>
        </w:rPr>
      </w:pPr>
    </w:p>
    <w:sectPr w:rsidR="003F4439" w:rsidRPr="004C75D2" w:rsidSect="00967524">
      <w:foot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993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1BD" w:rsidRDefault="007D11BD">
      <w:r>
        <w:separator/>
      </w:r>
    </w:p>
  </w:endnote>
  <w:endnote w:type="continuationSeparator" w:id="0">
    <w:p w:rsidR="007D11BD" w:rsidRDefault="007D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bertusMedium-Regular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E66" w:rsidRDefault="000F1877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E70" w:rsidRDefault="000B7762">
    <w:pPr>
      <w:pStyle w:val="Footer"/>
      <w:ind w:right="360"/>
    </w:pPr>
    <w:r>
      <w:rPr>
        <w:noProof/>
        <w:lang w:eastAsia="en-MY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6581140</wp:posOffset>
              </wp:positionH>
              <wp:positionV relativeFrom="paragraph">
                <wp:posOffset>635</wp:posOffset>
              </wp:positionV>
              <wp:extent cx="278130" cy="131445"/>
              <wp:effectExtent l="8890" t="635" r="8255" b="127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3E70" w:rsidRDefault="00123E70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2pt;margin-top:.05pt;width:21.9pt;height:10.3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" stroked="f">
              <v:fill opacity="0"/>
              <v:textbox inset="0,0,0,0">
                <w:txbxContent>
                  <w:p w:rsidR="00123E70" w:rsidRDefault="00123E70">
                    <w:pPr>
                      <w:pStyle w:val="Footer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E70" w:rsidRDefault="00123E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1BD" w:rsidRDefault="007D11BD">
      <w:r>
        <w:separator/>
      </w:r>
    </w:p>
  </w:footnote>
  <w:footnote w:type="continuationSeparator" w:id="0">
    <w:p w:rsidR="007D11BD" w:rsidRDefault="007D1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2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0000002"/>
    <w:multiLevelType w:val="singleLevel"/>
    <w:tmpl w:val="00000002"/>
    <w:name w:val="WW8Num3"/>
    <w:lvl w:ilvl="0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2">
    <w:nsid w:val="00000003"/>
    <w:multiLevelType w:val="multilevel"/>
    <w:tmpl w:val="00000003"/>
    <w:name w:val="WW8Num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4">
    <w:nsid w:val="00000005"/>
    <w:multiLevelType w:val="multilevel"/>
    <w:tmpl w:val="00000005"/>
    <w:name w:val="WW8Num1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</w:lvl>
  </w:abstractNum>
  <w:abstractNum w:abstractNumId="5">
    <w:nsid w:val="00000006"/>
    <w:multiLevelType w:val="multilevel"/>
    <w:tmpl w:val="00000006"/>
    <w:name w:val="WW8Num13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6">
    <w:nsid w:val="00000007"/>
    <w:multiLevelType w:val="multilevel"/>
    <w:tmpl w:val="00000007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0000000F"/>
    <w:multiLevelType w:val="multilevel"/>
    <w:tmpl w:val="0000000F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BFB5142"/>
    <w:multiLevelType w:val="hybridMultilevel"/>
    <w:tmpl w:val="46F80E6E"/>
    <w:lvl w:ilvl="0" w:tplc="6BDAEF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CFE0E6C"/>
    <w:multiLevelType w:val="hybridMultilevel"/>
    <w:tmpl w:val="D3D8BBBC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440578"/>
    <w:multiLevelType w:val="hybridMultilevel"/>
    <w:tmpl w:val="E508FFC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630699"/>
    <w:multiLevelType w:val="hybridMultilevel"/>
    <w:tmpl w:val="53F8BD02"/>
    <w:lvl w:ilvl="0" w:tplc="6CC68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8F7855"/>
    <w:multiLevelType w:val="hybridMultilevel"/>
    <w:tmpl w:val="4FD2C186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411ABD"/>
    <w:multiLevelType w:val="hybridMultilevel"/>
    <w:tmpl w:val="DBB077E2"/>
    <w:lvl w:ilvl="0" w:tplc="620A82EA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1E927E8B"/>
    <w:multiLevelType w:val="hybridMultilevel"/>
    <w:tmpl w:val="C13A3FA6"/>
    <w:lvl w:ilvl="0" w:tplc="00000004">
      <w:start w:val="1"/>
      <w:numFmt w:val="lowerRoman"/>
      <w:lvlText w:val="%1)"/>
      <w:lvlJc w:val="left"/>
      <w:pPr>
        <w:ind w:left="742" w:hanging="360"/>
      </w:pPr>
    </w:lvl>
    <w:lvl w:ilvl="1" w:tplc="44090019" w:tentative="1">
      <w:start w:val="1"/>
      <w:numFmt w:val="lowerLetter"/>
      <w:lvlText w:val="%2."/>
      <w:lvlJc w:val="left"/>
      <w:pPr>
        <w:ind w:left="1462" w:hanging="360"/>
      </w:pPr>
    </w:lvl>
    <w:lvl w:ilvl="2" w:tplc="4409001B" w:tentative="1">
      <w:start w:val="1"/>
      <w:numFmt w:val="lowerRoman"/>
      <w:lvlText w:val="%3."/>
      <w:lvlJc w:val="right"/>
      <w:pPr>
        <w:ind w:left="2182" w:hanging="180"/>
      </w:pPr>
    </w:lvl>
    <w:lvl w:ilvl="3" w:tplc="4409000F" w:tentative="1">
      <w:start w:val="1"/>
      <w:numFmt w:val="decimal"/>
      <w:lvlText w:val="%4."/>
      <w:lvlJc w:val="left"/>
      <w:pPr>
        <w:ind w:left="2902" w:hanging="360"/>
      </w:pPr>
    </w:lvl>
    <w:lvl w:ilvl="4" w:tplc="44090019" w:tentative="1">
      <w:start w:val="1"/>
      <w:numFmt w:val="lowerLetter"/>
      <w:lvlText w:val="%5."/>
      <w:lvlJc w:val="left"/>
      <w:pPr>
        <w:ind w:left="3622" w:hanging="360"/>
      </w:pPr>
    </w:lvl>
    <w:lvl w:ilvl="5" w:tplc="4409001B" w:tentative="1">
      <w:start w:val="1"/>
      <w:numFmt w:val="lowerRoman"/>
      <w:lvlText w:val="%6."/>
      <w:lvlJc w:val="right"/>
      <w:pPr>
        <w:ind w:left="4342" w:hanging="180"/>
      </w:pPr>
    </w:lvl>
    <w:lvl w:ilvl="6" w:tplc="4409000F" w:tentative="1">
      <w:start w:val="1"/>
      <w:numFmt w:val="decimal"/>
      <w:lvlText w:val="%7."/>
      <w:lvlJc w:val="left"/>
      <w:pPr>
        <w:ind w:left="5062" w:hanging="360"/>
      </w:pPr>
    </w:lvl>
    <w:lvl w:ilvl="7" w:tplc="44090019" w:tentative="1">
      <w:start w:val="1"/>
      <w:numFmt w:val="lowerLetter"/>
      <w:lvlText w:val="%8."/>
      <w:lvlJc w:val="left"/>
      <w:pPr>
        <w:ind w:left="5782" w:hanging="360"/>
      </w:pPr>
    </w:lvl>
    <w:lvl w:ilvl="8" w:tplc="4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2">
    <w:nsid w:val="288E005C"/>
    <w:multiLevelType w:val="hybridMultilevel"/>
    <w:tmpl w:val="13C0F97C"/>
    <w:lvl w:ilvl="0" w:tplc="043E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9153969"/>
    <w:multiLevelType w:val="hybridMultilevel"/>
    <w:tmpl w:val="570010DC"/>
    <w:lvl w:ilvl="0" w:tplc="F7BC9A9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6873A9"/>
    <w:multiLevelType w:val="hybridMultilevel"/>
    <w:tmpl w:val="BAE8FFC0"/>
    <w:lvl w:ilvl="0" w:tplc="6BDAEF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25FEA"/>
    <w:multiLevelType w:val="hybridMultilevel"/>
    <w:tmpl w:val="7BD87B7A"/>
    <w:lvl w:ilvl="0" w:tplc="89CE243C">
      <w:start w:val="1"/>
      <w:numFmt w:val="lowerRoman"/>
      <w:lvlText w:val="%1."/>
      <w:lvlJc w:val="left"/>
      <w:pPr>
        <w:ind w:left="765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25" w:hanging="360"/>
      </w:pPr>
    </w:lvl>
    <w:lvl w:ilvl="2" w:tplc="4409001B" w:tentative="1">
      <w:start w:val="1"/>
      <w:numFmt w:val="lowerRoman"/>
      <w:lvlText w:val="%3."/>
      <w:lvlJc w:val="right"/>
      <w:pPr>
        <w:ind w:left="1845" w:hanging="180"/>
      </w:pPr>
    </w:lvl>
    <w:lvl w:ilvl="3" w:tplc="4409000F" w:tentative="1">
      <w:start w:val="1"/>
      <w:numFmt w:val="decimal"/>
      <w:lvlText w:val="%4."/>
      <w:lvlJc w:val="left"/>
      <w:pPr>
        <w:ind w:left="2565" w:hanging="360"/>
      </w:pPr>
    </w:lvl>
    <w:lvl w:ilvl="4" w:tplc="44090019" w:tentative="1">
      <w:start w:val="1"/>
      <w:numFmt w:val="lowerLetter"/>
      <w:lvlText w:val="%5."/>
      <w:lvlJc w:val="left"/>
      <w:pPr>
        <w:ind w:left="3285" w:hanging="360"/>
      </w:pPr>
    </w:lvl>
    <w:lvl w:ilvl="5" w:tplc="4409001B" w:tentative="1">
      <w:start w:val="1"/>
      <w:numFmt w:val="lowerRoman"/>
      <w:lvlText w:val="%6."/>
      <w:lvlJc w:val="right"/>
      <w:pPr>
        <w:ind w:left="4005" w:hanging="180"/>
      </w:pPr>
    </w:lvl>
    <w:lvl w:ilvl="6" w:tplc="4409000F" w:tentative="1">
      <w:start w:val="1"/>
      <w:numFmt w:val="decimal"/>
      <w:lvlText w:val="%7."/>
      <w:lvlJc w:val="left"/>
      <w:pPr>
        <w:ind w:left="4725" w:hanging="360"/>
      </w:pPr>
    </w:lvl>
    <w:lvl w:ilvl="7" w:tplc="44090019" w:tentative="1">
      <w:start w:val="1"/>
      <w:numFmt w:val="lowerLetter"/>
      <w:lvlText w:val="%8."/>
      <w:lvlJc w:val="left"/>
      <w:pPr>
        <w:ind w:left="5445" w:hanging="360"/>
      </w:pPr>
    </w:lvl>
    <w:lvl w:ilvl="8" w:tplc="4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37556F10"/>
    <w:multiLevelType w:val="hybridMultilevel"/>
    <w:tmpl w:val="3B56C1A6"/>
    <w:lvl w:ilvl="0" w:tplc="043E001B">
      <w:start w:val="1"/>
      <w:numFmt w:val="lowerRoman"/>
      <w:lvlText w:val="%1."/>
      <w:lvlJc w:val="right"/>
      <w:pPr>
        <w:ind w:left="720" w:hanging="360"/>
      </w:pPr>
    </w:lvl>
    <w:lvl w:ilvl="1" w:tplc="043E0019">
      <w:start w:val="1"/>
      <w:numFmt w:val="lowerLetter"/>
      <w:lvlText w:val="%2."/>
      <w:lvlJc w:val="left"/>
      <w:pPr>
        <w:ind w:left="1440" w:hanging="360"/>
      </w:pPr>
    </w:lvl>
    <w:lvl w:ilvl="2" w:tplc="FA6A4BFA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043E000F">
      <w:start w:val="1"/>
      <w:numFmt w:val="decimal"/>
      <w:lvlText w:val="%4."/>
      <w:lvlJc w:val="left"/>
      <w:pPr>
        <w:ind w:left="2880" w:hanging="360"/>
      </w:pPr>
    </w:lvl>
    <w:lvl w:ilvl="4" w:tplc="043E0019">
      <w:start w:val="1"/>
      <w:numFmt w:val="lowerLetter"/>
      <w:lvlText w:val="%5."/>
      <w:lvlJc w:val="left"/>
      <w:pPr>
        <w:ind w:left="3600" w:hanging="360"/>
      </w:pPr>
    </w:lvl>
    <w:lvl w:ilvl="5" w:tplc="DD14EC38">
      <w:start w:val="1"/>
      <w:numFmt w:val="lowerRoman"/>
      <w:lvlText w:val="%6."/>
      <w:lvlJc w:val="left"/>
      <w:pPr>
        <w:ind w:left="4320" w:hanging="180"/>
      </w:pPr>
      <w:rPr>
        <w:rFonts w:hint="default"/>
      </w:r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E780B"/>
    <w:multiLevelType w:val="hybridMultilevel"/>
    <w:tmpl w:val="169CDB96"/>
    <w:lvl w:ilvl="0" w:tplc="6BDAEF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1C29CE"/>
    <w:multiLevelType w:val="hybridMultilevel"/>
    <w:tmpl w:val="0764F3CC"/>
    <w:lvl w:ilvl="0" w:tplc="043E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29">
    <w:nsid w:val="4A2A7C8E"/>
    <w:multiLevelType w:val="hybridMultilevel"/>
    <w:tmpl w:val="63729B4A"/>
    <w:lvl w:ilvl="0" w:tplc="043E001B">
      <w:start w:val="1"/>
      <w:numFmt w:val="lowerRoman"/>
      <w:lvlText w:val="%1."/>
      <w:lvlJc w:val="right"/>
      <w:pPr>
        <w:ind w:left="5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30">
    <w:nsid w:val="54BC00EA"/>
    <w:multiLevelType w:val="hybridMultilevel"/>
    <w:tmpl w:val="11E24994"/>
    <w:lvl w:ilvl="0" w:tplc="A29E157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AAE154C"/>
    <w:multiLevelType w:val="hybridMultilevel"/>
    <w:tmpl w:val="5F4A103A"/>
    <w:lvl w:ilvl="0" w:tplc="043E0011">
      <w:start w:val="1"/>
      <w:numFmt w:val="decimal"/>
      <w:lvlText w:val="%1)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3F09AF"/>
    <w:multiLevelType w:val="hybridMultilevel"/>
    <w:tmpl w:val="6BD0A846"/>
    <w:lvl w:ilvl="0" w:tplc="043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3">
    <w:nsid w:val="63B32601"/>
    <w:multiLevelType w:val="hybridMultilevel"/>
    <w:tmpl w:val="FF9804E8"/>
    <w:lvl w:ilvl="0" w:tplc="00000004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AE45C0"/>
    <w:multiLevelType w:val="hybridMultilevel"/>
    <w:tmpl w:val="1A2091EC"/>
    <w:lvl w:ilvl="0" w:tplc="6BDAEF06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22E1E6B"/>
    <w:multiLevelType w:val="hybridMultilevel"/>
    <w:tmpl w:val="38C2CFD2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6B2156"/>
    <w:multiLevelType w:val="hybridMultilevel"/>
    <w:tmpl w:val="1DC45C1E"/>
    <w:lvl w:ilvl="0" w:tplc="00000004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5C4CB1"/>
    <w:multiLevelType w:val="hybridMultilevel"/>
    <w:tmpl w:val="078E3B02"/>
    <w:lvl w:ilvl="0" w:tplc="76CC02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17517"/>
    <w:multiLevelType w:val="hybridMultilevel"/>
    <w:tmpl w:val="D250D790"/>
    <w:lvl w:ilvl="0" w:tplc="CEC27E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32"/>
  </w:num>
  <w:num w:numId="17">
    <w:abstractNumId w:val="26"/>
  </w:num>
  <w:num w:numId="18">
    <w:abstractNumId w:val="33"/>
  </w:num>
  <w:num w:numId="19">
    <w:abstractNumId w:val="30"/>
  </w:num>
  <w:num w:numId="20">
    <w:abstractNumId w:val="21"/>
  </w:num>
  <w:num w:numId="21">
    <w:abstractNumId w:val="35"/>
  </w:num>
  <w:num w:numId="22">
    <w:abstractNumId w:val="36"/>
  </w:num>
  <w:num w:numId="23">
    <w:abstractNumId w:val="16"/>
  </w:num>
  <w:num w:numId="24">
    <w:abstractNumId w:val="19"/>
  </w:num>
  <w:num w:numId="25">
    <w:abstractNumId w:val="18"/>
  </w:num>
  <w:num w:numId="26">
    <w:abstractNumId w:val="20"/>
  </w:num>
  <w:num w:numId="27">
    <w:abstractNumId w:val="37"/>
  </w:num>
  <w:num w:numId="28">
    <w:abstractNumId w:val="23"/>
  </w:num>
  <w:num w:numId="29">
    <w:abstractNumId w:val="38"/>
  </w:num>
  <w:num w:numId="30">
    <w:abstractNumId w:val="25"/>
  </w:num>
  <w:num w:numId="31">
    <w:abstractNumId w:val="31"/>
  </w:num>
  <w:num w:numId="32">
    <w:abstractNumId w:val="28"/>
  </w:num>
  <w:num w:numId="33">
    <w:abstractNumId w:val="22"/>
  </w:num>
  <w:num w:numId="34">
    <w:abstractNumId w:val="29"/>
  </w:num>
  <w:num w:numId="35">
    <w:abstractNumId w:val="15"/>
  </w:num>
  <w:num w:numId="36">
    <w:abstractNumId w:val="34"/>
  </w:num>
  <w:num w:numId="37">
    <w:abstractNumId w:val="17"/>
  </w:num>
  <w:num w:numId="38">
    <w:abstractNumId w:val="27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38B"/>
    <w:rsid w:val="00033A58"/>
    <w:rsid w:val="00073264"/>
    <w:rsid w:val="000739E2"/>
    <w:rsid w:val="000866B6"/>
    <w:rsid w:val="000A3AD7"/>
    <w:rsid w:val="000B7762"/>
    <w:rsid w:val="000C28C8"/>
    <w:rsid w:val="000C2C2B"/>
    <w:rsid w:val="000E17C9"/>
    <w:rsid w:val="000F1877"/>
    <w:rsid w:val="000F1F4C"/>
    <w:rsid w:val="000F308C"/>
    <w:rsid w:val="00101154"/>
    <w:rsid w:val="00104FAC"/>
    <w:rsid w:val="0011764F"/>
    <w:rsid w:val="00123E70"/>
    <w:rsid w:val="00156994"/>
    <w:rsid w:val="00157D07"/>
    <w:rsid w:val="001639AA"/>
    <w:rsid w:val="00186B86"/>
    <w:rsid w:val="00187A39"/>
    <w:rsid w:val="00194CA9"/>
    <w:rsid w:val="001A6F52"/>
    <w:rsid w:val="001B02A1"/>
    <w:rsid w:val="001D6E24"/>
    <w:rsid w:val="002341AD"/>
    <w:rsid w:val="00243D45"/>
    <w:rsid w:val="002712E0"/>
    <w:rsid w:val="00283B33"/>
    <w:rsid w:val="00283D3C"/>
    <w:rsid w:val="00292818"/>
    <w:rsid w:val="00294EA0"/>
    <w:rsid w:val="002A2C86"/>
    <w:rsid w:val="002C6833"/>
    <w:rsid w:val="00303EC3"/>
    <w:rsid w:val="0030761E"/>
    <w:rsid w:val="00330C3F"/>
    <w:rsid w:val="003346B6"/>
    <w:rsid w:val="00341C27"/>
    <w:rsid w:val="00347ADA"/>
    <w:rsid w:val="003542E4"/>
    <w:rsid w:val="00365FE0"/>
    <w:rsid w:val="00376A44"/>
    <w:rsid w:val="00387C26"/>
    <w:rsid w:val="003A2383"/>
    <w:rsid w:val="003C43A6"/>
    <w:rsid w:val="003C74A6"/>
    <w:rsid w:val="003F2009"/>
    <w:rsid w:val="003F4439"/>
    <w:rsid w:val="0043179A"/>
    <w:rsid w:val="0044743F"/>
    <w:rsid w:val="00451AA7"/>
    <w:rsid w:val="00462322"/>
    <w:rsid w:val="00465723"/>
    <w:rsid w:val="004777DB"/>
    <w:rsid w:val="00494F76"/>
    <w:rsid w:val="004A4D0A"/>
    <w:rsid w:val="004C3E2D"/>
    <w:rsid w:val="004C75D2"/>
    <w:rsid w:val="004F0A19"/>
    <w:rsid w:val="0050049C"/>
    <w:rsid w:val="005146C1"/>
    <w:rsid w:val="00516A1F"/>
    <w:rsid w:val="00530509"/>
    <w:rsid w:val="00544DA2"/>
    <w:rsid w:val="00557F03"/>
    <w:rsid w:val="0059189D"/>
    <w:rsid w:val="005A55DD"/>
    <w:rsid w:val="005B240D"/>
    <w:rsid w:val="005D37E3"/>
    <w:rsid w:val="005E14AA"/>
    <w:rsid w:val="006012FC"/>
    <w:rsid w:val="006070F0"/>
    <w:rsid w:val="00657174"/>
    <w:rsid w:val="006A42F6"/>
    <w:rsid w:val="006A7980"/>
    <w:rsid w:val="006D00C6"/>
    <w:rsid w:val="006D7E66"/>
    <w:rsid w:val="00701C5F"/>
    <w:rsid w:val="0070501E"/>
    <w:rsid w:val="00706574"/>
    <w:rsid w:val="007276AE"/>
    <w:rsid w:val="007417A5"/>
    <w:rsid w:val="00747E8F"/>
    <w:rsid w:val="00771AD1"/>
    <w:rsid w:val="00776C63"/>
    <w:rsid w:val="007A6E38"/>
    <w:rsid w:val="007B20D5"/>
    <w:rsid w:val="007C51CF"/>
    <w:rsid w:val="007D11BD"/>
    <w:rsid w:val="007F030F"/>
    <w:rsid w:val="007F3F90"/>
    <w:rsid w:val="007F5695"/>
    <w:rsid w:val="0080466D"/>
    <w:rsid w:val="00807FAE"/>
    <w:rsid w:val="00811268"/>
    <w:rsid w:val="00812AD3"/>
    <w:rsid w:val="008219C0"/>
    <w:rsid w:val="00832184"/>
    <w:rsid w:val="00835059"/>
    <w:rsid w:val="00836E86"/>
    <w:rsid w:val="00842AC8"/>
    <w:rsid w:val="00843B50"/>
    <w:rsid w:val="00862891"/>
    <w:rsid w:val="00866F78"/>
    <w:rsid w:val="00870192"/>
    <w:rsid w:val="0087209E"/>
    <w:rsid w:val="00877DDC"/>
    <w:rsid w:val="008834D0"/>
    <w:rsid w:val="00894D3D"/>
    <w:rsid w:val="008A6CFF"/>
    <w:rsid w:val="008B08D0"/>
    <w:rsid w:val="008B59EA"/>
    <w:rsid w:val="008C4042"/>
    <w:rsid w:val="008E1A31"/>
    <w:rsid w:val="008F2A82"/>
    <w:rsid w:val="0090596C"/>
    <w:rsid w:val="00917F01"/>
    <w:rsid w:val="00921CBD"/>
    <w:rsid w:val="0094038D"/>
    <w:rsid w:val="00941129"/>
    <w:rsid w:val="009421C1"/>
    <w:rsid w:val="00952023"/>
    <w:rsid w:val="00954FF5"/>
    <w:rsid w:val="00967524"/>
    <w:rsid w:val="00974A58"/>
    <w:rsid w:val="009755CB"/>
    <w:rsid w:val="009B0373"/>
    <w:rsid w:val="009B39AC"/>
    <w:rsid w:val="009C4E8A"/>
    <w:rsid w:val="009D089A"/>
    <w:rsid w:val="009F17DA"/>
    <w:rsid w:val="009F1C49"/>
    <w:rsid w:val="00A47509"/>
    <w:rsid w:val="00A646BA"/>
    <w:rsid w:val="00A72922"/>
    <w:rsid w:val="00A85970"/>
    <w:rsid w:val="00A932E1"/>
    <w:rsid w:val="00A9764C"/>
    <w:rsid w:val="00AB413A"/>
    <w:rsid w:val="00AB60D0"/>
    <w:rsid w:val="00AB64AC"/>
    <w:rsid w:val="00AB6616"/>
    <w:rsid w:val="00AC2A1C"/>
    <w:rsid w:val="00AC4441"/>
    <w:rsid w:val="00AD4632"/>
    <w:rsid w:val="00AE3F03"/>
    <w:rsid w:val="00AE5488"/>
    <w:rsid w:val="00B052C8"/>
    <w:rsid w:val="00B07132"/>
    <w:rsid w:val="00B1504D"/>
    <w:rsid w:val="00B50190"/>
    <w:rsid w:val="00B72A60"/>
    <w:rsid w:val="00B82FA6"/>
    <w:rsid w:val="00B97648"/>
    <w:rsid w:val="00BA0064"/>
    <w:rsid w:val="00BB0CB0"/>
    <w:rsid w:val="00BC6F1E"/>
    <w:rsid w:val="00BC7FE2"/>
    <w:rsid w:val="00BE23EE"/>
    <w:rsid w:val="00C1155D"/>
    <w:rsid w:val="00C30A2F"/>
    <w:rsid w:val="00C70B73"/>
    <w:rsid w:val="00C9114A"/>
    <w:rsid w:val="00CA3D0D"/>
    <w:rsid w:val="00CF03E2"/>
    <w:rsid w:val="00D57DD3"/>
    <w:rsid w:val="00D62CF9"/>
    <w:rsid w:val="00D65296"/>
    <w:rsid w:val="00D71915"/>
    <w:rsid w:val="00D74CBE"/>
    <w:rsid w:val="00D75FFB"/>
    <w:rsid w:val="00D80BAE"/>
    <w:rsid w:val="00D910B5"/>
    <w:rsid w:val="00D94B89"/>
    <w:rsid w:val="00DA37E0"/>
    <w:rsid w:val="00DC1F0C"/>
    <w:rsid w:val="00DC5AEE"/>
    <w:rsid w:val="00DD0987"/>
    <w:rsid w:val="00DF1223"/>
    <w:rsid w:val="00E12CB0"/>
    <w:rsid w:val="00E22735"/>
    <w:rsid w:val="00E246AA"/>
    <w:rsid w:val="00E265FC"/>
    <w:rsid w:val="00E9290B"/>
    <w:rsid w:val="00E9438B"/>
    <w:rsid w:val="00E97A64"/>
    <w:rsid w:val="00EB4E0A"/>
    <w:rsid w:val="00EC155B"/>
    <w:rsid w:val="00EE05DF"/>
    <w:rsid w:val="00EE4043"/>
    <w:rsid w:val="00EE55B4"/>
    <w:rsid w:val="00EF2073"/>
    <w:rsid w:val="00EF6BC6"/>
    <w:rsid w:val="00F20FD8"/>
    <w:rsid w:val="00F227DE"/>
    <w:rsid w:val="00F378C0"/>
    <w:rsid w:val="00F71D60"/>
    <w:rsid w:val="00F80D3A"/>
    <w:rsid w:val="00FB602D"/>
    <w:rsid w:val="00FB661F"/>
    <w:rsid w:val="00FC2DA0"/>
    <w:rsid w:val="00FD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B4C77A-682A-4F09-893B-FD601745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B86"/>
    <w:pPr>
      <w:suppressAutoHyphens/>
      <w:textAlignment w:val="top"/>
    </w:pPr>
    <w:rPr>
      <w:rFonts w:ascii="Arial" w:hAnsi="Arial" w:cs="Arial"/>
      <w:bCs/>
      <w:sz w:val="18"/>
      <w:szCs w:val="18"/>
      <w:lang w:eastAsia="ar-SA"/>
    </w:rPr>
  </w:style>
  <w:style w:type="paragraph" w:styleId="Heading1">
    <w:name w:val="heading 1"/>
    <w:basedOn w:val="Normal"/>
    <w:next w:val="Normal"/>
    <w:qFormat/>
    <w:rsid w:val="00494F76"/>
    <w:pPr>
      <w:keepNext/>
      <w:tabs>
        <w:tab w:val="num" w:pos="0"/>
      </w:tabs>
      <w:jc w:val="center"/>
      <w:outlineLvl w:val="0"/>
    </w:pPr>
    <w:rPr>
      <w:b/>
      <w:sz w:val="22"/>
      <w:szCs w:val="24"/>
    </w:rPr>
  </w:style>
  <w:style w:type="paragraph" w:styleId="Heading2">
    <w:name w:val="heading 2"/>
    <w:basedOn w:val="Normal"/>
    <w:next w:val="Normal"/>
    <w:qFormat/>
    <w:rsid w:val="00494F76"/>
    <w:pPr>
      <w:keepNext/>
      <w:tabs>
        <w:tab w:val="num" w:pos="0"/>
      </w:tabs>
      <w:jc w:val="both"/>
      <w:outlineLvl w:val="1"/>
    </w:pPr>
    <w:rPr>
      <w:b/>
      <w:bCs w:val="0"/>
      <w:sz w:val="2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0">
    <w:name w:val="WW8Num6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sid w:val="00494F76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0">
    <w:name w:val="WW8Num11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0">
    <w:name w:val="WW8Num12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494F76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494F76"/>
  </w:style>
  <w:style w:type="character" w:customStyle="1" w:styleId="WW-Absatz-Standardschriftart">
    <w:name w:val="WW-Absatz-Standardschriftart"/>
    <w:rsid w:val="00494F76"/>
  </w:style>
  <w:style w:type="character" w:customStyle="1" w:styleId="WW8Num1z0">
    <w:name w:val="WW8Num1z0"/>
    <w:rsid w:val="00494F76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0">
    <w:name w:val="WW8Num19z0"/>
    <w:rsid w:val="00494F76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494F76"/>
    <w:rPr>
      <w:rFonts w:ascii="Times New Roman" w:hAnsi="Times New Roman"/>
    </w:rPr>
  </w:style>
  <w:style w:type="character" w:customStyle="1" w:styleId="WW8Num25z0">
    <w:name w:val="WW8Num2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sid w:val="00494F76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494F76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0z0">
    <w:name w:val="WW8Num30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3z0">
    <w:name w:val="WW8Num33z0"/>
    <w:rsid w:val="00494F76"/>
    <w:rPr>
      <w:rFonts w:ascii="Times New Roman" w:hAnsi="Times New Roman"/>
    </w:rPr>
  </w:style>
  <w:style w:type="character" w:customStyle="1" w:styleId="WW8Num34z0">
    <w:name w:val="WW8Num34z0"/>
    <w:rsid w:val="00494F76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6z0">
    <w:name w:val="WW8Num36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7z0">
    <w:name w:val="WW8Num37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ageNumber">
    <w:name w:val="page number"/>
    <w:basedOn w:val="DefaultParagraphFont"/>
    <w:semiHidden/>
    <w:rsid w:val="00494F76"/>
  </w:style>
  <w:style w:type="character" w:customStyle="1" w:styleId="NumberingSymbols">
    <w:name w:val="Numbering Symbols"/>
    <w:rsid w:val="00494F76"/>
  </w:style>
  <w:style w:type="character" w:customStyle="1" w:styleId="WW8Num23z1">
    <w:name w:val="WW8Num23z1"/>
    <w:rsid w:val="00494F76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494F76"/>
    <w:rPr>
      <w:b w:val="0"/>
    </w:rPr>
  </w:style>
  <w:style w:type="character" w:customStyle="1" w:styleId="WW8Num23z3">
    <w:name w:val="WW8Num23z3"/>
    <w:rsid w:val="00494F76"/>
    <w:rPr>
      <w:b w:val="0"/>
      <w:i/>
    </w:rPr>
  </w:style>
  <w:style w:type="paragraph" w:customStyle="1" w:styleId="Heading">
    <w:name w:val="Heading"/>
    <w:basedOn w:val="Normal"/>
    <w:next w:val="BodyText"/>
    <w:rsid w:val="00494F76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BodyText">
    <w:name w:val="Body Text"/>
    <w:basedOn w:val="Normal"/>
    <w:semiHidden/>
    <w:rsid w:val="00494F76"/>
    <w:pPr>
      <w:jc w:val="both"/>
    </w:pPr>
    <w:rPr>
      <w:bCs w:val="0"/>
      <w:sz w:val="20"/>
      <w:szCs w:val="20"/>
      <w:lang w:val="en-US"/>
    </w:rPr>
  </w:style>
  <w:style w:type="paragraph" w:styleId="List">
    <w:name w:val="List"/>
    <w:basedOn w:val="BodyText"/>
    <w:semiHidden/>
    <w:rsid w:val="00494F76"/>
    <w:rPr>
      <w:rFonts w:cs="Tahoma"/>
    </w:rPr>
  </w:style>
  <w:style w:type="paragraph" w:styleId="Caption">
    <w:name w:val="caption"/>
    <w:basedOn w:val="Normal"/>
    <w:qFormat/>
    <w:rsid w:val="00494F7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94F76"/>
    <w:pPr>
      <w:suppressLineNumbers/>
    </w:pPr>
    <w:rPr>
      <w:rFonts w:cs="Tahoma"/>
    </w:rPr>
  </w:style>
  <w:style w:type="paragraph" w:customStyle="1" w:styleId="1AutoList1">
    <w:name w:val="1AutoList1"/>
    <w:rsid w:val="00494F76"/>
    <w:pPr>
      <w:tabs>
        <w:tab w:val="left" w:pos="720"/>
      </w:tabs>
      <w:suppressAutoHyphens/>
      <w:autoSpaceDE w:val="0"/>
      <w:ind w:left="720" w:hanging="720"/>
    </w:pPr>
    <w:rPr>
      <w:rFonts w:eastAsia="Arial"/>
      <w:szCs w:val="24"/>
      <w:lang w:val="en-US" w:eastAsia="ar-SA"/>
    </w:rPr>
  </w:style>
  <w:style w:type="paragraph" w:styleId="Footer">
    <w:name w:val="footer"/>
    <w:basedOn w:val="Normal"/>
    <w:semiHidden/>
    <w:rsid w:val="00494F76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494F76"/>
    <w:pPr>
      <w:spacing w:before="280" w:after="280"/>
    </w:pPr>
    <w:rPr>
      <w:rFonts w:ascii="Arial Unicode MS" w:eastAsia="Arial Unicode MS" w:hAnsi="Arial Unicode MS" w:cs="Arial Unicode MS"/>
      <w:bCs w:val="0"/>
      <w:sz w:val="24"/>
      <w:szCs w:val="24"/>
      <w:lang w:val="en-US"/>
    </w:rPr>
  </w:style>
  <w:style w:type="paragraph" w:styleId="BodyTextIndent">
    <w:name w:val="Body Text Indent"/>
    <w:basedOn w:val="Normal"/>
    <w:semiHidden/>
    <w:rsid w:val="00494F76"/>
    <w:pPr>
      <w:ind w:left="-360"/>
    </w:pPr>
    <w:rPr>
      <w:b/>
      <w:bCs w:val="0"/>
      <w:sz w:val="24"/>
      <w:szCs w:val="24"/>
      <w:lang w:val="en-US"/>
    </w:rPr>
  </w:style>
  <w:style w:type="paragraph" w:styleId="Header">
    <w:name w:val="header"/>
    <w:basedOn w:val="Normal"/>
    <w:semiHidden/>
    <w:rsid w:val="00494F76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494F76"/>
    <w:pPr>
      <w:suppressLineNumbers/>
    </w:pPr>
  </w:style>
  <w:style w:type="paragraph" w:customStyle="1" w:styleId="TableHeading">
    <w:name w:val="Table Heading"/>
    <w:basedOn w:val="TableContents"/>
    <w:rsid w:val="00494F76"/>
    <w:pPr>
      <w:jc w:val="center"/>
    </w:pPr>
    <w:rPr>
      <w:b/>
    </w:rPr>
  </w:style>
  <w:style w:type="paragraph" w:customStyle="1" w:styleId="Framecontents">
    <w:name w:val="Frame contents"/>
    <w:basedOn w:val="BodyText"/>
    <w:rsid w:val="00494F76"/>
  </w:style>
  <w:style w:type="paragraph" w:styleId="ListParagraph">
    <w:name w:val="List Paragraph"/>
    <w:basedOn w:val="Normal"/>
    <w:uiPriority w:val="34"/>
    <w:qFormat/>
    <w:rsid w:val="00DC1F0C"/>
    <w:pPr>
      <w:ind w:left="708"/>
    </w:pPr>
  </w:style>
  <w:style w:type="table" w:styleId="TableGrid">
    <w:name w:val="Table Grid"/>
    <w:basedOn w:val="TableNormal"/>
    <w:uiPriority w:val="59"/>
    <w:rsid w:val="009C4E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55CB"/>
    <w:rPr>
      <w:color w:val="0000FF"/>
      <w:u w:val="single"/>
    </w:rPr>
  </w:style>
  <w:style w:type="paragraph" w:customStyle="1" w:styleId="msolistparagraph0">
    <w:name w:val="msolistparagraph"/>
    <w:basedOn w:val="Normal"/>
    <w:uiPriority w:val="99"/>
    <w:rsid w:val="00341C27"/>
    <w:pPr>
      <w:ind w:left="720"/>
      <w:contextualSpacing/>
      <w:textAlignment w:val="auto"/>
    </w:pPr>
    <w:rPr>
      <w:rFonts w:ascii="Times New Roman" w:hAnsi="Times New Roman" w:cs="Times New Roman"/>
      <w:bCs w:val="0"/>
      <w:sz w:val="24"/>
      <w:szCs w:val="24"/>
      <w:lang w:val="en-US"/>
    </w:rPr>
  </w:style>
  <w:style w:type="paragraph" w:customStyle="1" w:styleId="Default">
    <w:name w:val="Default"/>
    <w:rsid w:val="003F4439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C0FDB-FE5B-4B24-8DC5-6AA602F2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8</cp:revision>
  <cp:lastPrinted>2008-09-10T07:11:00Z</cp:lastPrinted>
  <dcterms:created xsi:type="dcterms:W3CDTF">2016-08-05T03:56:00Z</dcterms:created>
  <dcterms:modified xsi:type="dcterms:W3CDTF">2016-08-08T01:26:00Z</dcterms:modified>
</cp:coreProperties>
</file>